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18" w:rsidRDefault="00C72C70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918" w:rsidRPr="00125227" w:rsidRDefault="009F5918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F5918" w:rsidRPr="00125227" w:rsidRDefault="009F5918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9F5918" w:rsidRPr="0092272F" w:rsidRDefault="009F5918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C7953">
        <w:rPr>
          <w:rFonts w:ascii="Times New Roman" w:hAnsi="Times New Roman"/>
          <w:sz w:val="28"/>
          <w:szCs w:val="28"/>
        </w:rPr>
        <w:t>06.04.2018</w:t>
      </w:r>
      <w:r w:rsidR="005F0A26">
        <w:rPr>
          <w:rFonts w:ascii="Times New Roman" w:hAnsi="Times New Roman"/>
          <w:sz w:val="28"/>
          <w:szCs w:val="28"/>
        </w:rPr>
        <w:t xml:space="preserve">   </w:t>
      </w:r>
      <w:r w:rsidRPr="001252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C7953">
        <w:rPr>
          <w:rFonts w:ascii="Times New Roman" w:hAnsi="Times New Roman"/>
          <w:sz w:val="28"/>
          <w:szCs w:val="28"/>
        </w:rPr>
        <w:t>463</w:t>
      </w:r>
    </w:p>
    <w:p w:rsidR="009F5918" w:rsidRPr="00125227" w:rsidRDefault="009F5918" w:rsidP="00EC34F4">
      <w:pPr>
        <w:tabs>
          <w:tab w:val="right" w:pos="963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  <w:r w:rsidR="00EC34F4">
        <w:rPr>
          <w:rFonts w:ascii="Times New Roman" w:hAnsi="Times New Roman"/>
          <w:sz w:val="28"/>
          <w:szCs w:val="28"/>
        </w:rPr>
        <w:t xml:space="preserve"> </w:t>
      </w: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B97A45" w:rsidRDefault="00B97A45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686B" w:rsidRPr="0083686B" w:rsidRDefault="0083686B" w:rsidP="00986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00DB" w:rsidRPr="003A5562" w:rsidRDefault="009F5918" w:rsidP="000900DB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  <w:r w:rsidR="000900DB">
        <w:rPr>
          <w:rFonts w:ascii="Times New Roman" w:hAnsi="Times New Roman"/>
          <w:sz w:val="28"/>
          <w:szCs w:val="28"/>
        </w:rPr>
        <w:t xml:space="preserve">, в соответствии со статьей 179 Бюджетного кодекса Российской Федерации, на основании </w:t>
      </w:r>
      <w:r w:rsidR="00D15550">
        <w:rPr>
          <w:rFonts w:ascii="Times New Roman" w:hAnsi="Times New Roman"/>
          <w:sz w:val="28"/>
          <w:szCs w:val="28"/>
        </w:rPr>
        <w:t xml:space="preserve">Решения Думы Кушвинского городского округа от </w:t>
      </w:r>
      <w:r w:rsidR="000402F8">
        <w:rPr>
          <w:rFonts w:ascii="Times New Roman" w:hAnsi="Times New Roman"/>
          <w:sz w:val="28"/>
          <w:szCs w:val="28"/>
        </w:rPr>
        <w:t>29</w:t>
      </w:r>
      <w:r w:rsidR="00D15550">
        <w:rPr>
          <w:rFonts w:ascii="Times New Roman" w:hAnsi="Times New Roman"/>
          <w:sz w:val="28"/>
          <w:szCs w:val="28"/>
        </w:rPr>
        <w:t xml:space="preserve"> </w:t>
      </w:r>
      <w:r w:rsidR="000402F8">
        <w:rPr>
          <w:rFonts w:ascii="Times New Roman" w:hAnsi="Times New Roman"/>
          <w:sz w:val="28"/>
          <w:szCs w:val="28"/>
        </w:rPr>
        <w:t>марта</w:t>
      </w:r>
      <w:r w:rsidR="00D15550">
        <w:rPr>
          <w:rFonts w:ascii="Times New Roman" w:hAnsi="Times New Roman"/>
          <w:sz w:val="28"/>
          <w:szCs w:val="28"/>
        </w:rPr>
        <w:t xml:space="preserve"> 201</w:t>
      </w:r>
      <w:r w:rsidR="005F0A26">
        <w:rPr>
          <w:rFonts w:ascii="Times New Roman" w:hAnsi="Times New Roman"/>
          <w:sz w:val="28"/>
          <w:szCs w:val="28"/>
        </w:rPr>
        <w:t>8</w:t>
      </w:r>
      <w:r w:rsidR="00D15550">
        <w:rPr>
          <w:rFonts w:ascii="Times New Roman" w:hAnsi="Times New Roman"/>
          <w:sz w:val="28"/>
          <w:szCs w:val="28"/>
        </w:rPr>
        <w:t xml:space="preserve"> года № </w:t>
      </w:r>
      <w:r w:rsidR="0083686B" w:rsidRPr="0063312E">
        <w:rPr>
          <w:rFonts w:ascii="Times New Roman" w:hAnsi="Times New Roman"/>
          <w:sz w:val="28"/>
          <w:szCs w:val="28"/>
        </w:rPr>
        <w:t>1</w:t>
      </w:r>
      <w:r w:rsidR="000402F8">
        <w:rPr>
          <w:rFonts w:ascii="Times New Roman" w:hAnsi="Times New Roman"/>
          <w:sz w:val="28"/>
          <w:szCs w:val="28"/>
        </w:rPr>
        <w:t>22</w:t>
      </w:r>
      <w:r w:rsidR="00D15550">
        <w:rPr>
          <w:rFonts w:ascii="Times New Roman" w:hAnsi="Times New Roman"/>
          <w:sz w:val="28"/>
          <w:szCs w:val="28"/>
        </w:rPr>
        <w:t xml:space="preserve"> «</w:t>
      </w:r>
      <w:r w:rsidR="005F0A26" w:rsidRPr="003A5562">
        <w:rPr>
          <w:rFonts w:ascii="Times New Roman" w:hAnsi="Times New Roman"/>
          <w:sz w:val="28"/>
          <w:szCs w:val="28"/>
        </w:rPr>
        <w:t>О внесении изменений в решение</w:t>
      </w:r>
      <w:r w:rsidR="005F0A26">
        <w:rPr>
          <w:rFonts w:ascii="Times New Roman" w:hAnsi="Times New Roman"/>
          <w:sz w:val="28"/>
          <w:szCs w:val="28"/>
        </w:rPr>
        <w:t xml:space="preserve"> </w:t>
      </w:r>
      <w:r w:rsidR="005F0A26" w:rsidRPr="003A5562">
        <w:rPr>
          <w:rFonts w:ascii="Times New Roman" w:hAnsi="Times New Roman"/>
          <w:sz w:val="28"/>
          <w:szCs w:val="28"/>
        </w:rPr>
        <w:t>Думы Кушвинского городского округа</w:t>
      </w:r>
      <w:r w:rsidR="005F0A26">
        <w:rPr>
          <w:rFonts w:ascii="Times New Roman" w:hAnsi="Times New Roman"/>
          <w:sz w:val="28"/>
          <w:szCs w:val="28"/>
        </w:rPr>
        <w:t xml:space="preserve"> </w:t>
      </w:r>
      <w:r w:rsidR="005F0A26" w:rsidRPr="003A5562">
        <w:rPr>
          <w:rFonts w:ascii="Times New Roman" w:hAnsi="Times New Roman"/>
          <w:sz w:val="28"/>
          <w:szCs w:val="28"/>
        </w:rPr>
        <w:t>«О бюджете Кушвинского городского</w:t>
      </w:r>
      <w:r w:rsidR="005F0A26">
        <w:rPr>
          <w:rFonts w:ascii="Times New Roman" w:hAnsi="Times New Roman"/>
          <w:sz w:val="28"/>
          <w:szCs w:val="28"/>
        </w:rPr>
        <w:t xml:space="preserve"> округа на 2018</w:t>
      </w:r>
      <w:r w:rsidR="005F0A26" w:rsidRPr="003A5562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5F0A26">
        <w:rPr>
          <w:rFonts w:ascii="Times New Roman" w:hAnsi="Times New Roman"/>
          <w:sz w:val="28"/>
          <w:szCs w:val="28"/>
        </w:rPr>
        <w:t xml:space="preserve"> </w:t>
      </w:r>
      <w:r w:rsidR="005F0A26" w:rsidRPr="003A5562">
        <w:rPr>
          <w:rFonts w:ascii="Times New Roman" w:hAnsi="Times New Roman"/>
          <w:sz w:val="28"/>
          <w:szCs w:val="28"/>
        </w:rPr>
        <w:t>201</w:t>
      </w:r>
      <w:r w:rsidR="005F0A26">
        <w:rPr>
          <w:rFonts w:ascii="Times New Roman" w:hAnsi="Times New Roman"/>
          <w:sz w:val="28"/>
          <w:szCs w:val="28"/>
        </w:rPr>
        <w:t>9</w:t>
      </w:r>
      <w:r w:rsidR="005F0A26" w:rsidRPr="003A5562">
        <w:rPr>
          <w:rFonts w:ascii="Times New Roman" w:hAnsi="Times New Roman"/>
          <w:sz w:val="28"/>
          <w:szCs w:val="28"/>
        </w:rPr>
        <w:t xml:space="preserve"> и 20</w:t>
      </w:r>
      <w:r w:rsidR="005F0A26">
        <w:rPr>
          <w:rFonts w:ascii="Times New Roman" w:hAnsi="Times New Roman"/>
          <w:sz w:val="28"/>
          <w:szCs w:val="28"/>
        </w:rPr>
        <w:t>20</w:t>
      </w:r>
      <w:r w:rsidR="005F0A26" w:rsidRPr="003A5562">
        <w:rPr>
          <w:rFonts w:ascii="Times New Roman" w:hAnsi="Times New Roman"/>
          <w:sz w:val="28"/>
          <w:szCs w:val="28"/>
        </w:rPr>
        <w:t xml:space="preserve"> годов»</w:t>
      </w:r>
    </w:p>
    <w:p w:rsidR="009F5918" w:rsidRPr="00CB3B6C" w:rsidRDefault="009F5918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9F5918" w:rsidRDefault="009F5918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</w:t>
      </w:r>
      <w:r w:rsidRPr="00A23165">
        <w:rPr>
          <w:rFonts w:ascii="Times New Roman" w:hAnsi="Times New Roman"/>
          <w:sz w:val="28"/>
          <w:szCs w:val="28"/>
        </w:rPr>
        <w:t xml:space="preserve">от 31.12.2014 № 2543, от 26.03.2015 № 372, от 05.05.2015 № 589, от 11.06.2015 № 809, от 19.08.2015 № 1191, от 14.09.2015 № 1345, от 12.10.2015 № 1456, от 10.11.2015 № 1629, от 25.11.2015 № 1741, от 08.12.2015 № 1816, от 30.12.2015 № 1989, от 11.02.2016 № 162, от 30.03.2016 № 357, от 22.04.2016 № 482, от 06.06.2016 № 757, от 28.06.2016 № 844, от 02.09.2016 № 1220, от 10.11.2016 № 1645, от 09.12.2016 № 1879, от 29.12.2016 </w:t>
      </w:r>
      <w:r>
        <w:rPr>
          <w:rFonts w:ascii="Times New Roman" w:hAnsi="Times New Roman"/>
          <w:sz w:val="28"/>
          <w:szCs w:val="28"/>
        </w:rPr>
        <w:t>№ 2086, от 11.04.2017 №450, от 05.05.2017 № 590</w:t>
      </w:r>
      <w:r w:rsidR="00C72C70">
        <w:rPr>
          <w:rFonts w:ascii="Times New Roman" w:hAnsi="Times New Roman"/>
          <w:sz w:val="28"/>
          <w:szCs w:val="28"/>
        </w:rPr>
        <w:t xml:space="preserve">, </w:t>
      </w:r>
      <w:r w:rsidR="00C72C70" w:rsidRPr="00C72C70">
        <w:rPr>
          <w:rFonts w:ascii="Times New Roman" w:hAnsi="Times New Roman"/>
          <w:sz w:val="28"/>
          <w:szCs w:val="28"/>
        </w:rPr>
        <w:t>от 10.07.2017 №905</w:t>
      </w:r>
      <w:r w:rsidR="00C33F51">
        <w:rPr>
          <w:rFonts w:ascii="Times New Roman" w:hAnsi="Times New Roman"/>
          <w:sz w:val="28"/>
          <w:szCs w:val="28"/>
        </w:rPr>
        <w:t>, от 07.08.2017 № 1049</w:t>
      </w:r>
      <w:r w:rsidR="00473C8B">
        <w:rPr>
          <w:rFonts w:ascii="Times New Roman" w:hAnsi="Times New Roman"/>
          <w:sz w:val="28"/>
          <w:szCs w:val="28"/>
        </w:rPr>
        <w:t xml:space="preserve">, от 12.09.2017 </w:t>
      </w:r>
      <w:bookmarkStart w:id="0" w:name="_GoBack"/>
      <w:bookmarkEnd w:id="0"/>
      <w:r w:rsidR="00473C8B">
        <w:rPr>
          <w:rFonts w:ascii="Times New Roman" w:hAnsi="Times New Roman"/>
          <w:sz w:val="28"/>
          <w:szCs w:val="28"/>
        </w:rPr>
        <w:t>№ 1279</w:t>
      </w:r>
      <w:r w:rsidR="003E036C">
        <w:rPr>
          <w:rFonts w:ascii="Times New Roman" w:hAnsi="Times New Roman"/>
          <w:sz w:val="28"/>
          <w:szCs w:val="28"/>
        </w:rPr>
        <w:t>, от 01.11.2017 № 1571</w:t>
      </w:r>
      <w:r w:rsidR="008E0E97">
        <w:rPr>
          <w:rFonts w:ascii="Times New Roman" w:hAnsi="Times New Roman"/>
          <w:sz w:val="28"/>
          <w:szCs w:val="28"/>
        </w:rPr>
        <w:t>, от 12.12.2017 № 1798</w:t>
      </w:r>
      <w:r w:rsidR="00291085">
        <w:rPr>
          <w:rFonts w:ascii="Times New Roman" w:hAnsi="Times New Roman"/>
          <w:sz w:val="28"/>
          <w:szCs w:val="28"/>
        </w:rPr>
        <w:t>, от 28</w:t>
      </w:r>
      <w:r w:rsidR="005F0A26">
        <w:rPr>
          <w:rFonts w:ascii="Times New Roman" w:hAnsi="Times New Roman"/>
          <w:sz w:val="28"/>
          <w:szCs w:val="28"/>
        </w:rPr>
        <w:t>.</w:t>
      </w:r>
      <w:r w:rsidR="00291085">
        <w:rPr>
          <w:rFonts w:ascii="Times New Roman" w:hAnsi="Times New Roman"/>
          <w:sz w:val="28"/>
          <w:szCs w:val="28"/>
        </w:rPr>
        <w:t>12</w:t>
      </w:r>
      <w:r w:rsidR="005F0A26">
        <w:rPr>
          <w:rFonts w:ascii="Times New Roman" w:hAnsi="Times New Roman"/>
          <w:sz w:val="28"/>
          <w:szCs w:val="28"/>
        </w:rPr>
        <w:t>.201</w:t>
      </w:r>
      <w:r w:rsidR="00291085">
        <w:rPr>
          <w:rFonts w:ascii="Times New Roman" w:hAnsi="Times New Roman"/>
          <w:sz w:val="28"/>
          <w:szCs w:val="28"/>
        </w:rPr>
        <w:t>7</w:t>
      </w:r>
      <w:r w:rsidR="005F0A26">
        <w:rPr>
          <w:rFonts w:ascii="Times New Roman" w:hAnsi="Times New Roman"/>
          <w:sz w:val="28"/>
          <w:szCs w:val="28"/>
        </w:rPr>
        <w:t xml:space="preserve"> № 2015</w:t>
      </w:r>
      <w:r w:rsidR="00B05687">
        <w:rPr>
          <w:rFonts w:ascii="Times New Roman" w:hAnsi="Times New Roman"/>
          <w:sz w:val="28"/>
          <w:szCs w:val="28"/>
        </w:rPr>
        <w:t xml:space="preserve">, от </w:t>
      </w:r>
      <w:r w:rsidR="00B05687" w:rsidRPr="00763A64">
        <w:rPr>
          <w:rFonts w:ascii="Times New Roman" w:hAnsi="Times New Roman"/>
          <w:sz w:val="28"/>
          <w:szCs w:val="28"/>
        </w:rPr>
        <w:t xml:space="preserve">19.02.2018 № </w:t>
      </w:r>
      <w:r w:rsidR="00763A64" w:rsidRPr="00763A64">
        <w:rPr>
          <w:rFonts w:ascii="Times New Roman" w:hAnsi="Times New Roman"/>
          <w:sz w:val="28"/>
          <w:szCs w:val="28"/>
        </w:rPr>
        <w:t>222</w:t>
      </w:r>
      <w:r w:rsidR="000402F8">
        <w:rPr>
          <w:rFonts w:ascii="Times New Roman" w:hAnsi="Times New Roman"/>
          <w:sz w:val="28"/>
          <w:szCs w:val="28"/>
        </w:rPr>
        <w:t>, от 01.03.2018 № 294</w:t>
      </w:r>
      <w:r w:rsidRPr="00CB3B6C">
        <w:rPr>
          <w:rFonts w:ascii="Times New Roman" w:hAnsi="Times New Roman"/>
          <w:sz w:val="28"/>
          <w:szCs w:val="28"/>
        </w:rPr>
        <w:t xml:space="preserve">) следующие изменения:  </w:t>
      </w:r>
    </w:p>
    <w:p w:rsidR="00B97A45" w:rsidRDefault="00B97A45" w:rsidP="00B97A45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CB3B6C">
        <w:rPr>
          <w:rFonts w:ascii="Times New Roman" w:hAnsi="Times New Roman"/>
          <w:sz w:val="28"/>
          <w:szCs w:val="28"/>
        </w:rPr>
        <w:t>паспорте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касающуюся объемов финансирования</w:t>
      </w:r>
      <w:r w:rsidRPr="001053FB">
        <w:rPr>
          <w:rFonts w:ascii="Times New Roman" w:hAnsi="Times New Roman"/>
          <w:sz w:val="28"/>
          <w:szCs w:val="28"/>
        </w:rPr>
        <w:t>,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118"/>
        <w:gridCol w:w="6095"/>
      </w:tblGrid>
      <w:tr w:rsidR="00B97A45" w:rsidRPr="00B97A45" w:rsidTr="00B97A45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45" w:rsidRPr="00B97A45" w:rsidRDefault="00B97A45" w:rsidP="00A81735">
            <w:pPr>
              <w:pStyle w:val="ConsPlusCell"/>
              <w:jc w:val="right"/>
            </w:pPr>
            <w:r w:rsidRPr="00B97A45"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45" w:rsidRPr="00B97A45" w:rsidRDefault="00B97A45" w:rsidP="00A81735">
            <w:pPr>
              <w:pStyle w:val="ConsPlusCell"/>
            </w:pPr>
            <w:r w:rsidRPr="00B97A45">
              <w:t xml:space="preserve">Объемы финансирования муниципальной программы по годам </w:t>
            </w:r>
            <w:r w:rsidRPr="00B97A45">
              <w:lastRenderedPageBreak/>
              <w:t xml:space="preserve">реализации, рублей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45" w:rsidRPr="00763A64" w:rsidRDefault="00B97A45" w:rsidP="00A81735">
            <w:pPr>
              <w:pStyle w:val="ConsPlusCell"/>
            </w:pPr>
            <w:r w:rsidRPr="00763A64">
              <w:lastRenderedPageBreak/>
              <w:t xml:space="preserve">ВСЕГО: </w:t>
            </w:r>
            <w:r w:rsidR="00204C7C">
              <w:t>140 847 614,87</w:t>
            </w:r>
            <w:r w:rsidR="00A81735" w:rsidRPr="00763A64">
              <w:t xml:space="preserve"> </w:t>
            </w:r>
            <w:r w:rsidRPr="00763A64">
              <w:t>рубл</w:t>
            </w:r>
            <w:r w:rsidR="000402F8">
              <w:t>ей</w:t>
            </w:r>
            <w:r w:rsidRPr="00763A64">
              <w:t>, в том числе: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2015 год – 32 618 280,18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2016 год – 26 356 960,49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2017 год – 25 097 539,24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lastRenderedPageBreak/>
              <w:t xml:space="preserve">2018 год – </w:t>
            </w:r>
            <w:r w:rsidR="00DB26E5">
              <w:t>23 093 964,00</w:t>
            </w:r>
            <w:r w:rsidR="000402F8">
              <w:t xml:space="preserve"> </w:t>
            </w:r>
            <w:r w:rsidRPr="00763A64">
              <w:t>рубля;</w:t>
            </w:r>
          </w:p>
          <w:p w:rsidR="00B97A45" w:rsidRPr="00B97A45" w:rsidRDefault="00B97A45" w:rsidP="00A81735">
            <w:pPr>
              <w:pStyle w:val="ConsPlusCell"/>
            </w:pPr>
            <w:r w:rsidRPr="00763A64">
              <w:t>2019 год – 12 321 742,06</w:t>
            </w:r>
            <w:r w:rsidRPr="00B97A45">
              <w:t xml:space="preserve"> рубля;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2020 год – 21 359 128,90 рублей.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из них: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 xml:space="preserve">местный бюджет: </w:t>
            </w:r>
            <w:r w:rsidR="00204C7C">
              <w:t>128 426 694,87</w:t>
            </w:r>
            <w:r w:rsidRPr="00B97A45">
              <w:t xml:space="preserve"> рубл</w:t>
            </w:r>
            <w:r w:rsidR="00204C7C">
              <w:t>я</w:t>
            </w:r>
            <w:r w:rsidRPr="00B97A45">
              <w:t>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в том числе: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2015 год – 31 965 280,18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2016 год – 24 734 310,49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2017 год – 22 365 969,24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 xml:space="preserve">2018 год – </w:t>
            </w:r>
            <w:r w:rsidR="00204C7C">
              <w:t>20 527 064,00</w:t>
            </w:r>
            <w:r w:rsidRPr="00B97A45">
              <w:t xml:space="preserve"> рубл</w:t>
            </w:r>
            <w:r w:rsidR="000402F8">
              <w:t>ей</w:t>
            </w:r>
            <w:r w:rsidRPr="00B97A45">
              <w:t>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2019 год – 9 943 942,06 рубля;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2020 год – 18 890 128,90 рублей.</w:t>
            </w:r>
          </w:p>
          <w:p w:rsidR="00B97A45" w:rsidRPr="00763A64" w:rsidRDefault="00B97A45" w:rsidP="00A81735">
            <w:pPr>
              <w:pStyle w:val="ConsPlusCell"/>
            </w:pPr>
            <w:r w:rsidRPr="00B97A45">
              <w:t xml:space="preserve">областной бюджет: </w:t>
            </w:r>
            <w:r w:rsidRPr="00763A64">
              <w:t>3</w:t>
            </w:r>
            <w:r w:rsidR="002E3A6A" w:rsidRPr="00763A64">
              <w:t> 544 920</w:t>
            </w:r>
            <w:r w:rsidRPr="00763A64">
              <w:t>,00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в том числе: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2015 год – 653 000,00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2016 год – 1 088 850,00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2017 год – 761 670,00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 xml:space="preserve">2018 год – </w:t>
            </w:r>
            <w:r w:rsidR="002E3A6A" w:rsidRPr="00763A64">
              <w:t>381 400</w:t>
            </w:r>
            <w:r w:rsidRPr="00763A64">
              <w:t>,00 рублей;</w:t>
            </w:r>
          </w:p>
          <w:p w:rsidR="00B97A45" w:rsidRPr="00763A64" w:rsidRDefault="00B97A45" w:rsidP="00A81735">
            <w:pPr>
              <w:pStyle w:val="ConsPlusCell"/>
            </w:pPr>
            <w:r w:rsidRPr="00763A64">
              <w:t>2019 год – 325 500,00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763A64">
              <w:t>2020 год – 334 500,00 рублей.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федеральный бюджет 8 876 000,00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в том числе: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2015 год – 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2016 год – 533 800,00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2017 год – 1 969 900,00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2018 год – 2 185 500,00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2019 год – 2 052 300,00 рублей;</w:t>
            </w:r>
          </w:p>
          <w:p w:rsidR="00B97A45" w:rsidRPr="00B97A45" w:rsidRDefault="00B97A45" w:rsidP="00A81735">
            <w:pPr>
              <w:pStyle w:val="ConsPlusCell"/>
            </w:pPr>
            <w:r w:rsidRPr="00B97A45">
              <w:t>2020 год – 2 134 500,00 рублей.</w:t>
            </w:r>
          </w:p>
        </w:tc>
      </w:tr>
    </w:tbl>
    <w:p w:rsidR="00645BEB" w:rsidRDefault="00645BEB" w:rsidP="00645BEB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>
        <w:rPr>
          <w:rFonts w:ascii="Times New Roman" w:hAnsi="Times New Roman"/>
          <w:sz w:val="28"/>
          <w:szCs w:val="28"/>
        </w:rPr>
        <w:t xml:space="preserve">ожение № </w:t>
      </w:r>
      <w:r w:rsidR="000402F8">
        <w:rPr>
          <w:rFonts w:ascii="Times New Roman" w:hAnsi="Times New Roman"/>
          <w:sz w:val="28"/>
          <w:szCs w:val="28"/>
        </w:rPr>
        <w:t>1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9F5918" w:rsidRPr="0019528C" w:rsidRDefault="009F5918" w:rsidP="004A3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245A5" w:rsidRPr="0019528C" w:rsidRDefault="005245A5" w:rsidP="005245A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F5918" w:rsidRDefault="005245A5" w:rsidP="004A3F1E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5918" w:rsidRPr="0019528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83686B" w:rsidRDefault="0083686B" w:rsidP="004A3F1E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2F8" w:rsidRDefault="000402F8" w:rsidP="004A3F1E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2F8" w:rsidRPr="0019528C" w:rsidRDefault="000402F8" w:rsidP="004A3F1E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918" w:rsidRDefault="00FC721B" w:rsidP="004814C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9F591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9F5918" w:rsidRPr="0019528C">
        <w:rPr>
          <w:rFonts w:ascii="Times New Roman" w:hAnsi="Times New Roman"/>
          <w:sz w:val="28"/>
          <w:szCs w:val="28"/>
        </w:rPr>
        <w:t xml:space="preserve"> </w:t>
      </w:r>
      <w:r w:rsidR="009F5918">
        <w:rPr>
          <w:rFonts w:ascii="Times New Roman" w:hAnsi="Times New Roman"/>
          <w:sz w:val="28"/>
          <w:szCs w:val="28"/>
        </w:rPr>
        <w:t xml:space="preserve">Кушвинского </w:t>
      </w:r>
      <w:r w:rsidR="009F5918" w:rsidRPr="0019528C">
        <w:rPr>
          <w:rFonts w:ascii="Times New Roman" w:hAnsi="Times New Roman"/>
          <w:sz w:val="28"/>
          <w:szCs w:val="28"/>
        </w:rPr>
        <w:t>городского округа</w:t>
      </w:r>
      <w:r w:rsidR="009F5918">
        <w:rPr>
          <w:rFonts w:ascii="Times New Roman" w:hAnsi="Times New Roman"/>
          <w:sz w:val="28"/>
          <w:szCs w:val="28"/>
        </w:rPr>
        <w:tab/>
      </w:r>
      <w:r w:rsidR="009F5918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С.А. Клиросов</w:t>
      </w:r>
    </w:p>
    <w:sectPr w:rsidR="009F5918" w:rsidSect="0083686B">
      <w:headerReference w:type="even" r:id="rId8"/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898" w:rsidRDefault="00FC6898" w:rsidP="003B07F0">
      <w:pPr>
        <w:spacing w:after="0" w:line="240" w:lineRule="auto"/>
      </w:pPr>
      <w:r>
        <w:separator/>
      </w:r>
    </w:p>
  </w:endnote>
  <w:endnote w:type="continuationSeparator" w:id="0">
    <w:p w:rsidR="00FC6898" w:rsidRDefault="00FC6898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898" w:rsidRDefault="00FC6898" w:rsidP="003B07F0">
      <w:pPr>
        <w:spacing w:after="0" w:line="240" w:lineRule="auto"/>
      </w:pPr>
      <w:r>
        <w:separator/>
      </w:r>
    </w:p>
  </w:footnote>
  <w:footnote w:type="continuationSeparator" w:id="0">
    <w:p w:rsidR="00FC6898" w:rsidRDefault="00FC6898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A6A" w:rsidRDefault="00E84E19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2E3A6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E3A6A" w:rsidRDefault="002E3A6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A6A" w:rsidRDefault="00E84E19">
    <w:pPr>
      <w:pStyle w:val="a8"/>
      <w:jc w:val="center"/>
    </w:pPr>
    <w:fldSimple w:instr=" PAGE   \* MERGEFORMAT ">
      <w:r w:rsidR="00AC7953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3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4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8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2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3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"/>
  </w:num>
  <w:num w:numId="6">
    <w:abstractNumId w:val="11"/>
  </w:num>
  <w:num w:numId="7">
    <w:abstractNumId w:val="5"/>
  </w:num>
  <w:num w:numId="8">
    <w:abstractNumId w:val="19"/>
  </w:num>
  <w:num w:numId="9">
    <w:abstractNumId w:val="25"/>
  </w:num>
  <w:num w:numId="10">
    <w:abstractNumId w:val="22"/>
  </w:num>
  <w:num w:numId="11">
    <w:abstractNumId w:val="7"/>
  </w:num>
  <w:num w:numId="12">
    <w:abstractNumId w:val="0"/>
  </w:num>
  <w:num w:numId="13">
    <w:abstractNumId w:val="23"/>
  </w:num>
  <w:num w:numId="14">
    <w:abstractNumId w:val="20"/>
  </w:num>
  <w:num w:numId="15">
    <w:abstractNumId w:val="15"/>
  </w:num>
  <w:num w:numId="16">
    <w:abstractNumId w:val="14"/>
  </w:num>
  <w:num w:numId="17">
    <w:abstractNumId w:val="4"/>
  </w:num>
  <w:num w:numId="18">
    <w:abstractNumId w:val="18"/>
  </w:num>
  <w:num w:numId="19">
    <w:abstractNumId w:val="2"/>
  </w:num>
  <w:num w:numId="20">
    <w:abstractNumId w:val="17"/>
  </w:num>
  <w:num w:numId="21">
    <w:abstractNumId w:val="24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244C"/>
    <w:rsid w:val="00033A3A"/>
    <w:rsid w:val="00034A21"/>
    <w:rsid w:val="00034B13"/>
    <w:rsid w:val="00035E21"/>
    <w:rsid w:val="00036A1B"/>
    <w:rsid w:val="00037AE2"/>
    <w:rsid w:val="000402F8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2ED9"/>
    <w:rsid w:val="000543DA"/>
    <w:rsid w:val="000556ED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0DB"/>
    <w:rsid w:val="00090576"/>
    <w:rsid w:val="0009132D"/>
    <w:rsid w:val="0009158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6EAB"/>
    <w:rsid w:val="000A745F"/>
    <w:rsid w:val="000A7C13"/>
    <w:rsid w:val="000A7FA4"/>
    <w:rsid w:val="000B0045"/>
    <w:rsid w:val="000B1CFF"/>
    <w:rsid w:val="000B420F"/>
    <w:rsid w:val="000B4B0B"/>
    <w:rsid w:val="000B6092"/>
    <w:rsid w:val="000B6F56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4CD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053FB"/>
    <w:rsid w:val="00110CC0"/>
    <w:rsid w:val="00112443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1FC0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1C3A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4C7C"/>
    <w:rsid w:val="002072F6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49D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012"/>
    <w:rsid w:val="0023338F"/>
    <w:rsid w:val="00233A89"/>
    <w:rsid w:val="0023417F"/>
    <w:rsid w:val="00235B88"/>
    <w:rsid w:val="0023643F"/>
    <w:rsid w:val="00236A2C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67F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1085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3A6A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92B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62C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52FA"/>
    <w:rsid w:val="003C565F"/>
    <w:rsid w:val="003C5906"/>
    <w:rsid w:val="003C5D9D"/>
    <w:rsid w:val="003C6AE6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36C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3FDA"/>
    <w:rsid w:val="003F50FC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6B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0FDC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427"/>
    <w:rsid w:val="004647A8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3C8B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1E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209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B6291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5B1B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626"/>
    <w:rsid w:val="00521905"/>
    <w:rsid w:val="00522100"/>
    <w:rsid w:val="00522289"/>
    <w:rsid w:val="00523679"/>
    <w:rsid w:val="005245A5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39A1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4A29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CEE"/>
    <w:rsid w:val="005E5969"/>
    <w:rsid w:val="005E714C"/>
    <w:rsid w:val="005E7392"/>
    <w:rsid w:val="005E7415"/>
    <w:rsid w:val="005E787F"/>
    <w:rsid w:val="005E7FD0"/>
    <w:rsid w:val="005F0A26"/>
    <w:rsid w:val="005F0D38"/>
    <w:rsid w:val="005F2012"/>
    <w:rsid w:val="005F495F"/>
    <w:rsid w:val="005F4B66"/>
    <w:rsid w:val="005F4DC7"/>
    <w:rsid w:val="005F4FD0"/>
    <w:rsid w:val="005F5291"/>
    <w:rsid w:val="005F5570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12E"/>
    <w:rsid w:val="006334E4"/>
    <w:rsid w:val="00633900"/>
    <w:rsid w:val="00633F96"/>
    <w:rsid w:val="00634E12"/>
    <w:rsid w:val="00635962"/>
    <w:rsid w:val="006420D2"/>
    <w:rsid w:val="00642D09"/>
    <w:rsid w:val="006438A1"/>
    <w:rsid w:val="00645BEB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2100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077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A64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1B6D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686B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0E97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2F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6CDD"/>
    <w:rsid w:val="009172B6"/>
    <w:rsid w:val="0091747B"/>
    <w:rsid w:val="00917D3E"/>
    <w:rsid w:val="009201D9"/>
    <w:rsid w:val="00920CB0"/>
    <w:rsid w:val="009217D6"/>
    <w:rsid w:val="009222B3"/>
    <w:rsid w:val="0092272F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1B5"/>
    <w:rsid w:val="009978AB"/>
    <w:rsid w:val="00997F92"/>
    <w:rsid w:val="009A3FE5"/>
    <w:rsid w:val="009A482D"/>
    <w:rsid w:val="009A52C2"/>
    <w:rsid w:val="009A5FE1"/>
    <w:rsid w:val="009A61D7"/>
    <w:rsid w:val="009A788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3C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1EF5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097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673"/>
    <w:rsid w:val="00A64FE4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1735"/>
    <w:rsid w:val="00A827A9"/>
    <w:rsid w:val="00A862B7"/>
    <w:rsid w:val="00A86B70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C7953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5687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E4A"/>
    <w:rsid w:val="00B43B9E"/>
    <w:rsid w:val="00B4418E"/>
    <w:rsid w:val="00B44A97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18F3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A4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1B0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724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0E96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1761F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3D16"/>
    <w:rsid w:val="00C33F51"/>
    <w:rsid w:val="00C34E9D"/>
    <w:rsid w:val="00C34F57"/>
    <w:rsid w:val="00C3567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2C70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042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0F6"/>
    <w:rsid w:val="00D03C5A"/>
    <w:rsid w:val="00D0716D"/>
    <w:rsid w:val="00D07211"/>
    <w:rsid w:val="00D076E6"/>
    <w:rsid w:val="00D0787D"/>
    <w:rsid w:val="00D130DD"/>
    <w:rsid w:val="00D13449"/>
    <w:rsid w:val="00D13B24"/>
    <w:rsid w:val="00D149CD"/>
    <w:rsid w:val="00D14A3B"/>
    <w:rsid w:val="00D15550"/>
    <w:rsid w:val="00D155B2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06A4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474E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6C3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6E5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B98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45B2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7F9"/>
    <w:rsid w:val="00E77F01"/>
    <w:rsid w:val="00E80D02"/>
    <w:rsid w:val="00E81C80"/>
    <w:rsid w:val="00E82F8F"/>
    <w:rsid w:val="00E833EA"/>
    <w:rsid w:val="00E83693"/>
    <w:rsid w:val="00E83DB5"/>
    <w:rsid w:val="00E83F4D"/>
    <w:rsid w:val="00E84E19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299B"/>
    <w:rsid w:val="00EC3116"/>
    <w:rsid w:val="00EC323F"/>
    <w:rsid w:val="00EC347B"/>
    <w:rsid w:val="00EC34F4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476CE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898"/>
    <w:rsid w:val="00FC6A65"/>
    <w:rsid w:val="00FC721B"/>
    <w:rsid w:val="00FC7390"/>
    <w:rsid w:val="00FD0A1B"/>
    <w:rsid w:val="00FD1863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13</cp:revision>
  <cp:lastPrinted>2018-04-04T08:47:00Z</cp:lastPrinted>
  <dcterms:created xsi:type="dcterms:W3CDTF">2017-08-01T03:25:00Z</dcterms:created>
  <dcterms:modified xsi:type="dcterms:W3CDTF">2018-04-09T04:56:00Z</dcterms:modified>
</cp:coreProperties>
</file>